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0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712DD0">
              <w:rPr>
                <w:rFonts w:ascii="Arial" w:hAnsi="Arial" w:cs="Arial"/>
                <w:sz w:val="28"/>
                <w:szCs w:val="28"/>
              </w:rPr>
              <w:t>029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712DD0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712DD0">
              <w:rPr>
                <w:rFonts w:ascii="Arial" w:hAnsi="Arial" w:cs="Arial"/>
                <w:sz w:val="28"/>
                <w:szCs w:val="28"/>
              </w:rPr>
              <w:t>022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712DD0" w:rsidRPr="009A1775" w:rsidRDefault="005276F9" w:rsidP="00712DD0">
      <w:pPr>
        <w:widowControl w:val="0"/>
        <w:tabs>
          <w:tab w:val="left" w:pos="284"/>
          <w:tab w:val="left" w:pos="851"/>
        </w:tabs>
        <w:spacing w:line="360" w:lineRule="auto"/>
        <w:jc w:val="both"/>
        <w:rPr>
          <w:rFonts w:ascii="Arial" w:eastAsia="Calibri" w:hAnsi="Arial" w:cs="Arial"/>
          <w:sz w:val="22"/>
          <w:szCs w:val="22"/>
          <w:u w:val="words"/>
        </w:rPr>
      </w:pPr>
      <w:r w:rsidRPr="00173E6D">
        <w:rPr>
          <w:rFonts w:ascii="Arial" w:hAnsi="Arial" w:cs="Arial"/>
          <w:b/>
          <w:sz w:val="22"/>
          <w:szCs w:val="22"/>
        </w:rPr>
        <w:t>OBJETO</w:t>
      </w:r>
      <w:r w:rsidR="00DC357A">
        <w:rPr>
          <w:rFonts w:ascii="Arial" w:hAnsi="Arial" w:cs="Arial"/>
          <w:b/>
          <w:sz w:val="22"/>
          <w:szCs w:val="22"/>
        </w:rPr>
        <w:t>:</w:t>
      </w:r>
      <w:r w:rsidR="00712DD0" w:rsidRPr="00712DD0">
        <w:rPr>
          <w:rFonts w:ascii="Arial" w:eastAsia="Calibri" w:hAnsi="Arial" w:cs="Arial"/>
          <w:sz w:val="22"/>
          <w:szCs w:val="22"/>
          <w:u w:val="words"/>
        </w:rPr>
        <w:t xml:space="preserve"> </w:t>
      </w:r>
      <w:r w:rsidR="00DC357A" w:rsidRPr="00C740A5">
        <w:rPr>
          <w:rFonts w:ascii="Arial" w:hAnsi="Arial" w:cs="Arial"/>
          <w:b/>
          <w:sz w:val="22"/>
          <w:szCs w:val="22"/>
          <w:u w:val="words"/>
        </w:rPr>
        <w:t>REGISTRO DE PREÇOS</w:t>
      </w:r>
      <w:r w:rsidR="00DC357A" w:rsidRPr="00C740A5">
        <w:rPr>
          <w:rFonts w:ascii="Arial" w:hAnsi="Arial" w:cs="Arial"/>
          <w:sz w:val="22"/>
          <w:szCs w:val="22"/>
          <w:u w:val="words"/>
        </w:rPr>
        <w:t xml:space="preserve"> para eventual</w:t>
      </w:r>
      <w:r w:rsidR="00DC357A">
        <w:rPr>
          <w:rFonts w:ascii="Arial" w:hAnsi="Arial" w:cs="Arial"/>
          <w:sz w:val="22"/>
          <w:szCs w:val="22"/>
        </w:rPr>
        <w:t xml:space="preserve"> </w:t>
      </w:r>
      <w:r w:rsidR="00DC357A" w:rsidRPr="00C740A5">
        <w:rPr>
          <w:rFonts w:ascii="Arial" w:hAnsi="Arial" w:cs="Arial"/>
          <w:sz w:val="22"/>
          <w:szCs w:val="22"/>
          <w:u w:val="words"/>
        </w:rPr>
        <w:t>contratação de pessoa jurídica para a</w:t>
      </w:r>
      <w:r w:rsidR="00DC357A">
        <w:rPr>
          <w:rFonts w:ascii="Arial" w:hAnsi="Arial" w:cs="Arial"/>
          <w:sz w:val="22"/>
          <w:szCs w:val="22"/>
        </w:rPr>
        <w:t xml:space="preserve"> </w:t>
      </w:r>
      <w:r w:rsidR="00DC357A" w:rsidRPr="009A1775">
        <w:rPr>
          <w:rFonts w:ascii="Arial" w:eastAsia="Calibri" w:hAnsi="Arial" w:cs="Arial"/>
          <w:sz w:val="22"/>
          <w:szCs w:val="22"/>
          <w:u w:val="words"/>
        </w:rPr>
        <w:t xml:space="preserve">prestação de serviços de </w:t>
      </w:r>
      <w:r w:rsidR="00DC357A">
        <w:rPr>
          <w:rFonts w:ascii="Arial" w:eastAsia="Calibri" w:hAnsi="Arial" w:cs="Arial"/>
          <w:sz w:val="22"/>
          <w:szCs w:val="22"/>
          <w:u w:val="words"/>
        </w:rPr>
        <w:t xml:space="preserve">decoração com </w:t>
      </w:r>
      <w:r w:rsidR="00DC357A" w:rsidRPr="009A1775">
        <w:rPr>
          <w:rFonts w:ascii="Arial" w:eastAsia="Calibri" w:hAnsi="Arial" w:cs="Arial"/>
          <w:sz w:val="22"/>
          <w:szCs w:val="22"/>
          <w:u w:val="words"/>
        </w:rPr>
        <w:t xml:space="preserve">locação de bens móveis para atender os eventos e ações institucionais do </w:t>
      </w:r>
      <w:r w:rsidR="00DC357A" w:rsidRPr="009A1775">
        <w:rPr>
          <w:rFonts w:ascii="Arial" w:eastAsia="Calibri" w:hAnsi="Arial" w:cs="Arial"/>
          <w:b/>
          <w:sz w:val="22"/>
          <w:szCs w:val="22"/>
          <w:u w:val="words"/>
        </w:rPr>
        <w:t>SENAR-AR/MS</w:t>
      </w:r>
      <w:r w:rsidR="00DC357A">
        <w:rPr>
          <w:rFonts w:ascii="Arial" w:eastAsia="Calibri" w:hAnsi="Arial" w:cs="Arial"/>
          <w:b/>
          <w:sz w:val="22"/>
          <w:szCs w:val="22"/>
          <w:u w:val="words"/>
        </w:rPr>
        <w:t>.</w:t>
      </w:r>
    </w:p>
    <w:p w:rsidR="009B1BF4" w:rsidRPr="00173E6D" w:rsidRDefault="009B1BF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73E6D">
              <w:rPr>
                <w:rFonts w:ascii="Arial" w:hAnsi="Arial" w:cs="Arial"/>
                <w:sz w:val="22"/>
                <w:szCs w:val="22"/>
              </w:rPr>
              <w:t>e-mail</w:t>
            </w:r>
            <w:proofErr w:type="gramEnd"/>
            <w:r w:rsidRPr="00173E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RECEBI O EDITAL 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bookmarkStart w:id="0" w:name="_GoBack"/>
      <w:bookmarkEnd w:id="0"/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174A86" w:rsidRPr="00173E6D">
        <w:rPr>
          <w:rFonts w:ascii="Arial" w:hAnsi="Arial" w:cs="Arial"/>
          <w:b w:val="0"/>
          <w:sz w:val="22"/>
          <w:szCs w:val="22"/>
        </w:rPr>
        <w:t>*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="00712DD0" w:rsidRPr="00DB5BC8">
          <w:rPr>
            <w:rStyle w:val="Hyperlink"/>
            <w:rFonts w:ascii="Arial" w:hAnsi="Arial" w:cs="Arial"/>
            <w:sz w:val="22"/>
            <w:szCs w:val="22"/>
          </w:rPr>
          <w:t>kelly@senarms.org.br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712DD0" w:rsidRDefault="00A94747" w:rsidP="00712DD0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712DD0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712DD0">
            <w:rPr>
              <w:rFonts w:ascii="Arial" w:hAnsi="Arial" w:cs="Arial"/>
              <w:sz w:val="18"/>
              <w:szCs w:val="20"/>
            </w:rPr>
            <w:t xml:space="preserve">nº </w:t>
          </w:r>
          <w:r w:rsidR="00712DD0" w:rsidRPr="00712DD0">
            <w:rPr>
              <w:rFonts w:ascii="Arial" w:hAnsi="Arial" w:cs="Arial"/>
              <w:sz w:val="18"/>
              <w:szCs w:val="20"/>
            </w:rPr>
            <w:t>079</w:t>
          </w:r>
          <w:r w:rsidR="009E0FA2" w:rsidRPr="00712DD0">
            <w:rPr>
              <w:rFonts w:ascii="Arial" w:hAnsi="Arial" w:cs="Arial"/>
              <w:sz w:val="18"/>
              <w:szCs w:val="20"/>
            </w:rPr>
            <w:t>/201</w:t>
          </w:r>
          <w:r w:rsidR="00876208" w:rsidRPr="00712DD0">
            <w:rPr>
              <w:rFonts w:ascii="Arial" w:hAnsi="Arial" w:cs="Arial"/>
              <w:sz w:val="18"/>
              <w:szCs w:val="20"/>
            </w:rPr>
            <w:t>6</w:t>
          </w:r>
          <w:r w:rsidR="009E0FA2" w:rsidRPr="00712DD0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712DD0" w:rsidRDefault="00712DD0" w:rsidP="00712DD0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712DD0">
            <w:rPr>
              <w:rFonts w:ascii="Arial" w:hAnsi="Arial" w:cs="Arial"/>
              <w:bCs/>
              <w:sz w:val="18"/>
              <w:szCs w:val="20"/>
            </w:rPr>
            <w:t>Pregão Presencial</w:t>
          </w:r>
          <w:r w:rsidR="00A94747" w:rsidRPr="00712DD0">
            <w:rPr>
              <w:rFonts w:ascii="Arial" w:hAnsi="Arial" w:cs="Arial"/>
              <w:bCs/>
              <w:sz w:val="18"/>
              <w:szCs w:val="20"/>
            </w:rPr>
            <w:t xml:space="preserve"> </w:t>
          </w:r>
          <w:r w:rsidR="009E0FA2" w:rsidRPr="00712DD0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BB030C" w:rsidRPr="00712DD0">
            <w:rPr>
              <w:rFonts w:ascii="Arial" w:hAnsi="Arial" w:cs="Arial"/>
              <w:bCs/>
              <w:sz w:val="18"/>
              <w:szCs w:val="20"/>
            </w:rPr>
            <w:t>0</w:t>
          </w:r>
          <w:r w:rsidRPr="00712DD0">
            <w:rPr>
              <w:rFonts w:ascii="Arial" w:hAnsi="Arial" w:cs="Arial"/>
              <w:bCs/>
              <w:sz w:val="18"/>
              <w:szCs w:val="20"/>
            </w:rPr>
            <w:t>22</w:t>
          </w:r>
          <w:r w:rsidR="00A94747" w:rsidRPr="00712DD0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712DD0">
            <w:rPr>
              <w:rFonts w:ascii="Arial" w:hAnsi="Arial" w:cs="Arial"/>
              <w:bCs/>
              <w:sz w:val="18"/>
              <w:szCs w:val="20"/>
            </w:rPr>
            <w:t>201</w:t>
          </w:r>
          <w:r w:rsidR="00876208" w:rsidRPr="00712DD0">
            <w:rPr>
              <w:rFonts w:ascii="Arial" w:hAnsi="Arial" w:cs="Arial"/>
              <w:bCs/>
              <w:sz w:val="18"/>
              <w:szCs w:val="20"/>
            </w:rPr>
            <w:t>6</w:t>
          </w:r>
        </w:p>
      </w:tc>
      <w:tc>
        <w:tcPr>
          <w:tcW w:w="2934" w:type="dxa"/>
          <w:vAlign w:val="center"/>
        </w:tcPr>
        <w:p w:rsidR="009E0FA2" w:rsidRPr="00712DD0" w:rsidRDefault="00A94747" w:rsidP="00712DD0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712DD0">
            <w:rPr>
              <w:rFonts w:ascii="Arial" w:hAnsi="Arial" w:cs="Arial"/>
              <w:sz w:val="18"/>
              <w:szCs w:val="20"/>
            </w:rPr>
            <w:t xml:space="preserve">Edital </w:t>
          </w:r>
          <w:r w:rsidR="009E0FA2" w:rsidRPr="00712DD0">
            <w:rPr>
              <w:rFonts w:ascii="Arial" w:hAnsi="Arial" w:cs="Arial"/>
              <w:sz w:val="18"/>
              <w:szCs w:val="20"/>
            </w:rPr>
            <w:t xml:space="preserve">nº </w:t>
          </w:r>
          <w:r w:rsidR="00876208" w:rsidRPr="00712DD0">
            <w:rPr>
              <w:rFonts w:ascii="Arial" w:hAnsi="Arial" w:cs="Arial"/>
              <w:sz w:val="18"/>
              <w:szCs w:val="20"/>
            </w:rPr>
            <w:t>0</w:t>
          </w:r>
          <w:r w:rsidR="00712DD0" w:rsidRPr="00712DD0">
            <w:rPr>
              <w:rFonts w:ascii="Arial" w:hAnsi="Arial" w:cs="Arial"/>
              <w:sz w:val="18"/>
              <w:szCs w:val="20"/>
            </w:rPr>
            <w:t>29</w:t>
          </w:r>
          <w:r w:rsidR="00876208" w:rsidRPr="00712DD0">
            <w:rPr>
              <w:rFonts w:ascii="Arial" w:hAnsi="Arial" w:cs="Arial"/>
              <w:sz w:val="18"/>
              <w:szCs w:val="20"/>
            </w:rPr>
            <w:t>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2F01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3D04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0246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2DD0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C357A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1E7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5:docId w15:val="{F934EE4E-9299-4D70-AF68-C281F081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lly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0693C-373E-44B5-9DF7-35FDE89DB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Kelly Brandão</cp:lastModifiedBy>
  <cp:revision>3</cp:revision>
  <cp:lastPrinted>2016-08-04T19:43:00Z</cp:lastPrinted>
  <dcterms:created xsi:type="dcterms:W3CDTF">2016-08-17T18:46:00Z</dcterms:created>
  <dcterms:modified xsi:type="dcterms:W3CDTF">2016-08-17T18:47:00Z</dcterms:modified>
</cp:coreProperties>
</file>